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D443" w14:textId="77777777" w:rsidR="00F508BD" w:rsidRDefault="00F508BD" w:rsidP="00F508BD">
      <w:pPr>
        <w:keepNext/>
        <w:spacing w:after="12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Załącznik nr 1</w:t>
      </w:r>
    </w:p>
    <w:p w14:paraId="4FACF870" w14:textId="77777777" w:rsidR="00F508BD" w:rsidRPr="007F383F" w:rsidRDefault="00F508BD" w:rsidP="00F508BD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 w:rsidRPr="007F383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FORMULARZ OFERTY</w:t>
      </w:r>
    </w:p>
    <w:p w14:paraId="39C3C252" w14:textId="77777777" w:rsidR="00F508BD" w:rsidRPr="00D637D9" w:rsidRDefault="00F508BD" w:rsidP="00F508B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94209C9" w14:textId="25D52947" w:rsidR="00D637D9" w:rsidRPr="00D637D9" w:rsidRDefault="00F508BD" w:rsidP="00D637D9">
      <w:pPr>
        <w:tabs>
          <w:tab w:val="left" w:pos="111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odpowiedzi na Zapytanie Ofertowe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nr </w:t>
      </w:r>
      <w:r w:rsidR="00840E5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4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_1.4_2026 z dnia </w:t>
      </w:r>
      <w:r w:rsidR="00136B3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20.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04.2026</w:t>
      </w:r>
      <w:r w:rsidR="00D637D9" w:rsidRPr="00D637D9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r.</w:t>
      </w:r>
    </w:p>
    <w:p w14:paraId="37CF0C5A" w14:textId="736B7BAC" w:rsidR="00624B4E" w:rsidRPr="00D637D9" w:rsidRDefault="00F508BD" w:rsidP="00320B9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320B9D" w:rsidRPr="00D637D9">
        <w:rPr>
          <w:rFonts w:ascii="Times New Roman" w:hAnsi="Times New Roman" w:cs="Times New Roman"/>
          <w:b/>
          <w:sz w:val="20"/>
          <w:szCs w:val="20"/>
        </w:rPr>
        <w:t xml:space="preserve">na </w:t>
      </w:r>
      <w:r w:rsidR="00D637D9" w:rsidRPr="00D637D9">
        <w:rPr>
          <w:rFonts w:ascii="Times New Roman" w:hAnsi="Times New Roman" w:cs="Times New Roman"/>
          <w:b/>
          <w:sz w:val="20"/>
          <w:szCs w:val="20"/>
        </w:rPr>
        <w:t>zakup i dostawę urządzeń</w:t>
      </w:r>
      <w:r w:rsidR="00320B9D" w:rsidRPr="00D637D9">
        <w:rPr>
          <w:rFonts w:ascii="Times New Roman" w:hAnsi="Times New Roman" w:cs="Times New Roman"/>
          <w:b/>
          <w:sz w:val="20"/>
          <w:szCs w:val="20"/>
        </w:rPr>
        <w:t>- zapytanie częściowe</w:t>
      </w:r>
      <w:r w:rsidR="00F059E2" w:rsidRPr="00D637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składamy poniższą ofertę</w:t>
      </w:r>
      <w:r w:rsidR="00453E6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3685"/>
        <w:gridCol w:w="1847"/>
      </w:tblGrid>
      <w:tr w:rsidR="00624B4E" w:rsidRPr="00907D55" w14:paraId="1C530674" w14:textId="77777777" w:rsidTr="0079486E">
        <w:trPr>
          <w:trHeight w:val="354"/>
        </w:trPr>
        <w:tc>
          <w:tcPr>
            <w:tcW w:w="9355" w:type="dxa"/>
            <w:gridSpan w:val="3"/>
            <w:shd w:val="clear" w:color="auto" w:fill="D9D9D9"/>
          </w:tcPr>
          <w:p w14:paraId="4C48B4F5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Dane Oferenta</w:t>
            </w:r>
          </w:p>
        </w:tc>
      </w:tr>
      <w:tr w:rsidR="00624B4E" w:rsidRPr="008F1EBD" w14:paraId="282A6379" w14:textId="77777777" w:rsidTr="00DF052A">
        <w:trPr>
          <w:trHeight w:val="416"/>
        </w:trPr>
        <w:tc>
          <w:tcPr>
            <w:tcW w:w="3823" w:type="dxa"/>
          </w:tcPr>
          <w:p w14:paraId="382B55C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Nazwa / Imię i Nazwisko*</w:t>
            </w:r>
          </w:p>
        </w:tc>
        <w:tc>
          <w:tcPr>
            <w:tcW w:w="5532" w:type="dxa"/>
            <w:gridSpan w:val="2"/>
          </w:tcPr>
          <w:p w14:paraId="718576C5" w14:textId="77777777" w:rsidR="00624B4E" w:rsidRPr="008F1EBD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5673FAE" w14:textId="77777777" w:rsidTr="00DF052A">
        <w:trPr>
          <w:trHeight w:val="502"/>
        </w:trPr>
        <w:tc>
          <w:tcPr>
            <w:tcW w:w="3823" w:type="dxa"/>
          </w:tcPr>
          <w:p w14:paraId="7D36CED4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/ Adres zamieszkania*</w:t>
            </w:r>
          </w:p>
        </w:tc>
        <w:tc>
          <w:tcPr>
            <w:tcW w:w="5532" w:type="dxa"/>
            <w:gridSpan w:val="2"/>
          </w:tcPr>
          <w:p w14:paraId="3AA98BDC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255533" w14:paraId="3D0BB92E" w14:textId="77777777" w:rsidTr="00DF052A">
        <w:trPr>
          <w:trHeight w:val="432"/>
        </w:trPr>
        <w:tc>
          <w:tcPr>
            <w:tcW w:w="3823" w:type="dxa"/>
          </w:tcPr>
          <w:p w14:paraId="3502B80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NIP / REGON / PESEL*</w:t>
            </w:r>
          </w:p>
        </w:tc>
        <w:tc>
          <w:tcPr>
            <w:tcW w:w="5532" w:type="dxa"/>
            <w:gridSpan w:val="2"/>
          </w:tcPr>
          <w:p w14:paraId="44599DE8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255533" w14:paraId="6F5C3812" w14:textId="77777777" w:rsidTr="00DF052A">
        <w:trPr>
          <w:trHeight w:val="432"/>
        </w:trPr>
        <w:tc>
          <w:tcPr>
            <w:tcW w:w="3823" w:type="dxa"/>
          </w:tcPr>
          <w:p w14:paraId="05CBE2C5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NR KRS / nr CEIDG*</w:t>
            </w:r>
          </w:p>
        </w:tc>
        <w:tc>
          <w:tcPr>
            <w:tcW w:w="5532" w:type="dxa"/>
            <w:gridSpan w:val="2"/>
          </w:tcPr>
          <w:p w14:paraId="79C756DC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255533" w14:paraId="6DACB942" w14:textId="77777777" w:rsidTr="00DF052A">
        <w:trPr>
          <w:trHeight w:val="432"/>
        </w:trPr>
        <w:tc>
          <w:tcPr>
            <w:tcW w:w="3823" w:type="dxa"/>
          </w:tcPr>
          <w:p w14:paraId="3FDFF802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Rodzaj podmiotu</w:t>
            </w:r>
          </w:p>
        </w:tc>
        <w:tc>
          <w:tcPr>
            <w:tcW w:w="5532" w:type="dxa"/>
            <w:gridSpan w:val="2"/>
          </w:tcPr>
          <w:p w14:paraId="0E3A4D1B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907D55" w14:paraId="7B8983D7" w14:textId="77777777" w:rsidTr="0079486E">
        <w:trPr>
          <w:trHeight w:val="410"/>
        </w:trPr>
        <w:tc>
          <w:tcPr>
            <w:tcW w:w="9355" w:type="dxa"/>
            <w:gridSpan w:val="3"/>
            <w:shd w:val="clear" w:color="auto" w:fill="D9D9D9"/>
          </w:tcPr>
          <w:p w14:paraId="164BF883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Dane </w:t>
            </w: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/>
                <w:lang w:eastAsia="pl-PL"/>
              </w:rPr>
              <w:t>Kontaktowe</w:t>
            </w:r>
          </w:p>
        </w:tc>
      </w:tr>
      <w:tr w:rsidR="00624B4E" w:rsidRPr="007F383F" w14:paraId="38B9A251" w14:textId="77777777" w:rsidTr="00DF052A">
        <w:trPr>
          <w:trHeight w:val="402"/>
        </w:trPr>
        <w:tc>
          <w:tcPr>
            <w:tcW w:w="3823" w:type="dxa"/>
          </w:tcPr>
          <w:p w14:paraId="6593CF88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Imię i nazwisko</w:t>
            </w:r>
          </w:p>
        </w:tc>
        <w:tc>
          <w:tcPr>
            <w:tcW w:w="5532" w:type="dxa"/>
            <w:gridSpan w:val="2"/>
          </w:tcPr>
          <w:p w14:paraId="728D7B21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2D243062" w14:textId="77777777" w:rsidTr="00DF052A">
        <w:trPr>
          <w:trHeight w:val="402"/>
        </w:trPr>
        <w:tc>
          <w:tcPr>
            <w:tcW w:w="3823" w:type="dxa"/>
          </w:tcPr>
          <w:p w14:paraId="4494C4AF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do korespondencji</w:t>
            </w:r>
          </w:p>
        </w:tc>
        <w:tc>
          <w:tcPr>
            <w:tcW w:w="5532" w:type="dxa"/>
            <w:gridSpan w:val="2"/>
          </w:tcPr>
          <w:p w14:paraId="1A4A3D73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A645E2A" w14:textId="77777777" w:rsidTr="00DF052A">
        <w:trPr>
          <w:trHeight w:val="428"/>
        </w:trPr>
        <w:tc>
          <w:tcPr>
            <w:tcW w:w="3823" w:type="dxa"/>
          </w:tcPr>
          <w:p w14:paraId="6060DDA4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e-mail</w:t>
            </w:r>
          </w:p>
        </w:tc>
        <w:tc>
          <w:tcPr>
            <w:tcW w:w="5532" w:type="dxa"/>
            <w:gridSpan w:val="2"/>
          </w:tcPr>
          <w:p w14:paraId="7F23C5B3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7A79BC1B" w14:textId="77777777" w:rsidTr="00DF052A">
        <w:trPr>
          <w:trHeight w:val="420"/>
        </w:trPr>
        <w:tc>
          <w:tcPr>
            <w:tcW w:w="3823" w:type="dxa"/>
          </w:tcPr>
          <w:p w14:paraId="177D27BC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Nr telefonu</w:t>
            </w:r>
          </w:p>
        </w:tc>
        <w:tc>
          <w:tcPr>
            <w:tcW w:w="5532" w:type="dxa"/>
            <w:gridSpan w:val="2"/>
          </w:tcPr>
          <w:p w14:paraId="376A0CCC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907D55" w14:paraId="45E896F1" w14:textId="77777777" w:rsidTr="0079486E">
        <w:tc>
          <w:tcPr>
            <w:tcW w:w="9355" w:type="dxa"/>
            <w:gridSpan w:val="3"/>
            <w:shd w:val="clear" w:color="auto" w:fill="D9D9D9"/>
          </w:tcPr>
          <w:p w14:paraId="2B325B62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Parametry oferty</w:t>
            </w:r>
          </w:p>
        </w:tc>
      </w:tr>
      <w:tr w:rsidR="00624B4E" w:rsidRPr="007F383F" w14:paraId="19FD39C1" w14:textId="77777777" w:rsidTr="00DF052A">
        <w:trPr>
          <w:trHeight w:val="444"/>
        </w:trPr>
        <w:tc>
          <w:tcPr>
            <w:tcW w:w="3823" w:type="dxa"/>
          </w:tcPr>
          <w:p w14:paraId="06F37B5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Data przygotowania oferty</w:t>
            </w:r>
          </w:p>
        </w:tc>
        <w:tc>
          <w:tcPr>
            <w:tcW w:w="5532" w:type="dxa"/>
            <w:gridSpan w:val="2"/>
          </w:tcPr>
          <w:p w14:paraId="45CE64C8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C7BB832" w14:textId="77777777" w:rsidTr="00DF052A">
        <w:trPr>
          <w:trHeight w:val="444"/>
        </w:trPr>
        <w:tc>
          <w:tcPr>
            <w:tcW w:w="3823" w:type="dxa"/>
          </w:tcPr>
          <w:p w14:paraId="229D6693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Sposoby płatności</w:t>
            </w:r>
          </w:p>
        </w:tc>
        <w:tc>
          <w:tcPr>
            <w:tcW w:w="5532" w:type="dxa"/>
            <w:gridSpan w:val="2"/>
          </w:tcPr>
          <w:p w14:paraId="0B74D77E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28A2E258" w14:textId="77777777" w:rsidTr="00DF052A">
        <w:trPr>
          <w:trHeight w:val="444"/>
        </w:trPr>
        <w:tc>
          <w:tcPr>
            <w:tcW w:w="3823" w:type="dxa"/>
          </w:tcPr>
          <w:p w14:paraId="51560B36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5532" w:type="dxa"/>
            <w:gridSpan w:val="2"/>
          </w:tcPr>
          <w:p w14:paraId="6CF90788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907D55" w14:paraId="172A9415" w14:textId="77777777" w:rsidTr="0079486E">
        <w:trPr>
          <w:trHeight w:val="701"/>
        </w:trPr>
        <w:tc>
          <w:tcPr>
            <w:tcW w:w="9355" w:type="dxa"/>
            <w:gridSpan w:val="3"/>
            <w:shd w:val="clear" w:color="auto" w:fill="D9D9D9"/>
            <w:vAlign w:val="center"/>
          </w:tcPr>
          <w:p w14:paraId="0BD22037" w14:textId="77777777" w:rsidR="00624B4E" w:rsidRPr="00EB42D5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Określenie przedmiotu oferty dla poszczególnych CZĘŚCI</w:t>
            </w:r>
          </w:p>
        </w:tc>
      </w:tr>
      <w:tr w:rsidR="00624B4E" w:rsidRPr="00907D55" w14:paraId="5E8371FB" w14:textId="77777777" w:rsidTr="0079486E">
        <w:trPr>
          <w:trHeight w:val="414"/>
        </w:trPr>
        <w:tc>
          <w:tcPr>
            <w:tcW w:w="7508" w:type="dxa"/>
            <w:gridSpan w:val="2"/>
            <w:shd w:val="clear" w:color="auto" w:fill="F2F2F2"/>
            <w:vAlign w:val="center"/>
          </w:tcPr>
          <w:p w14:paraId="577FA2A6" w14:textId="366ACBE1" w:rsidR="00624B4E" w:rsidRPr="007E3B28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lang w:eastAsia="pl-PL"/>
              </w:rPr>
            </w:pPr>
            <w:bookmarkStart w:id="0" w:name="_Hlk61602890"/>
            <w:r w:rsidRPr="007E3B28">
              <w:rPr>
                <w:rFonts w:ascii="Times New Roman" w:hAnsi="Times New Roman" w:cs="Times New Roman"/>
                <w:b/>
                <w:lang w:eastAsia="pl-PL"/>
              </w:rPr>
              <w:t xml:space="preserve">CZĘŚĆ I </w:t>
            </w:r>
            <w:r w:rsidR="00D637D9" w:rsidRPr="007E3B28">
              <w:rPr>
                <w:rFonts w:ascii="Times New Roman" w:hAnsi="Times New Roman" w:cs="Times New Roman"/>
                <w:b/>
                <w:lang w:eastAsia="pl-PL"/>
              </w:rPr>
              <w:t>–</w:t>
            </w:r>
            <w:r w:rsidRPr="007E3B28">
              <w:rPr>
                <w:rFonts w:ascii="Times New Roman" w:hAnsi="Times New Roman" w:cs="Times New Roman"/>
                <w:b/>
                <w:lang w:eastAsia="pl-PL"/>
              </w:rPr>
              <w:t xml:space="preserve"> </w:t>
            </w:r>
            <w:r w:rsidR="00D637D9" w:rsidRPr="007E3B28">
              <w:rPr>
                <w:rFonts w:ascii="Times New Roman" w:hAnsi="Times New Roman" w:cs="Times New Roman"/>
                <w:b/>
                <w:lang w:eastAsia="pl-PL"/>
              </w:rPr>
              <w:t xml:space="preserve">Zakup i dostawa </w:t>
            </w:r>
            <w:r w:rsidR="00840E5B" w:rsidRPr="007E3B28">
              <w:rPr>
                <w:rFonts w:ascii="Times New Roman" w:hAnsi="Times New Roman" w:cs="Times New Roman"/>
                <w:b/>
                <w:lang w:eastAsia="pl-PL"/>
              </w:rPr>
              <w:t>tokarki</w:t>
            </w:r>
            <w:r w:rsidR="00453E66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>- 1 sztuka.</w:t>
            </w:r>
          </w:p>
        </w:tc>
        <w:tc>
          <w:tcPr>
            <w:tcW w:w="1847" w:type="dxa"/>
            <w:shd w:val="clear" w:color="auto" w:fill="F2F2F2"/>
            <w:vAlign w:val="center"/>
          </w:tcPr>
          <w:p w14:paraId="568F9CE9" w14:textId="77777777" w:rsidR="00624B4E" w:rsidRPr="006F4AC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436BE2" w:rsidRPr="00907D55" w14:paraId="7F602539" w14:textId="77777777" w:rsidTr="0077232D">
        <w:trPr>
          <w:trHeight w:val="1675"/>
        </w:trPr>
        <w:tc>
          <w:tcPr>
            <w:tcW w:w="9355" w:type="dxa"/>
            <w:gridSpan w:val="3"/>
            <w:vAlign w:val="center"/>
          </w:tcPr>
          <w:p w14:paraId="601E2436" w14:textId="77777777" w:rsidR="00436BE2" w:rsidRPr="00907D55" w:rsidRDefault="00436BE2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bookmarkEnd w:id="0"/>
      <w:tr w:rsidR="00624B4E" w:rsidRPr="00907D55" w14:paraId="14615946" w14:textId="77777777" w:rsidTr="0079486E">
        <w:trPr>
          <w:trHeight w:val="250"/>
        </w:trPr>
        <w:tc>
          <w:tcPr>
            <w:tcW w:w="7508" w:type="dxa"/>
            <w:gridSpan w:val="2"/>
            <w:vAlign w:val="center"/>
          </w:tcPr>
          <w:p w14:paraId="136517A6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28490569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24B4E" w:rsidRPr="00907D55" w14:paraId="2AAFC991" w14:textId="77777777" w:rsidTr="006000A3">
        <w:trPr>
          <w:trHeight w:val="544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75AA9AE2" w14:textId="5ACF2511" w:rsidR="00D637D9" w:rsidRPr="007E3B28" w:rsidRDefault="00624B4E" w:rsidP="00D637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zh-CN" w:bidi="hi-IN"/>
              </w:rPr>
            </w:pPr>
            <w:r w:rsidRPr="007E3B28">
              <w:rPr>
                <w:rFonts w:ascii="Times New Roman" w:hAnsi="Times New Roman" w:cs="Times New Roman"/>
                <w:b/>
                <w:lang w:eastAsia="pl-PL"/>
              </w:rPr>
              <w:t xml:space="preserve">CZĘŚĆ II – </w:t>
            </w:r>
            <w:r w:rsidR="001278AF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>Zakup i dostawa</w:t>
            </w:r>
            <w:r w:rsidR="00D4208D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 xml:space="preserve"> </w:t>
            </w:r>
            <w:r w:rsidR="00840E5B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 xml:space="preserve">wiertarki stołowej – 2 </w:t>
            </w:r>
            <w:r w:rsidR="00453E66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 xml:space="preserve"> sztuk</w:t>
            </w:r>
            <w:r w:rsidR="00840E5B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>i</w:t>
            </w:r>
            <w:r w:rsidR="00453E66"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>.</w:t>
            </w: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2D04C2BE" w14:textId="77777777" w:rsidR="00624B4E" w:rsidRPr="006F4AC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624B4E" w:rsidRPr="00907D55" w14:paraId="59E45C34" w14:textId="77777777" w:rsidTr="008B1244">
        <w:trPr>
          <w:trHeight w:val="1782"/>
        </w:trPr>
        <w:tc>
          <w:tcPr>
            <w:tcW w:w="9355" w:type="dxa"/>
            <w:gridSpan w:val="3"/>
            <w:vAlign w:val="center"/>
          </w:tcPr>
          <w:p w14:paraId="34D491A6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24B4E" w:rsidRPr="00907D55" w14:paraId="663169B8" w14:textId="77777777" w:rsidTr="0079486E">
        <w:trPr>
          <w:trHeight w:val="272"/>
        </w:trPr>
        <w:tc>
          <w:tcPr>
            <w:tcW w:w="7508" w:type="dxa"/>
            <w:gridSpan w:val="2"/>
            <w:vAlign w:val="center"/>
          </w:tcPr>
          <w:p w14:paraId="28B21AFF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53C275E3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40E5B" w:rsidRPr="00907D55" w14:paraId="07763B7A" w14:textId="77777777" w:rsidTr="003B3A8F">
        <w:trPr>
          <w:trHeight w:val="272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3A3B198E" w14:textId="77777777" w:rsidR="00840E5B" w:rsidRPr="007E3B28" w:rsidRDefault="00840E5B" w:rsidP="00840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zh-CN" w:bidi="hi-IN"/>
              </w:rPr>
            </w:pPr>
            <w:r w:rsidRPr="007E3B28">
              <w:rPr>
                <w:rFonts w:ascii="Times New Roman" w:hAnsi="Times New Roman" w:cs="Times New Roman"/>
                <w:b/>
                <w:lang w:eastAsia="pl-PL"/>
              </w:rPr>
              <w:lastRenderedPageBreak/>
              <w:t xml:space="preserve">CZĘŚĆ III – </w:t>
            </w:r>
            <w:r w:rsidRPr="007E3B28">
              <w:rPr>
                <w:rFonts w:ascii="Times New Roman" w:hAnsi="Times New Roman" w:cs="Times New Roman"/>
                <w:b/>
                <w:bCs/>
                <w:lang w:eastAsia="zh-CN" w:bidi="hi-IN"/>
              </w:rPr>
              <w:t>Zakup i dostawa znakowarki laserowej – 1 sztuka.</w:t>
            </w:r>
          </w:p>
          <w:p w14:paraId="1177A8C0" w14:textId="77777777" w:rsidR="00840E5B" w:rsidRPr="006F4AC7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369183B3" w14:textId="492F6DF1" w:rsidR="00840E5B" w:rsidRPr="006F4AC7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</w:t>
            </w:r>
            <w:r w:rsidR="008B1244"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840E5B" w:rsidRPr="00907D55" w14:paraId="4718E83A" w14:textId="77777777" w:rsidTr="008B1244">
        <w:trPr>
          <w:trHeight w:val="1964"/>
        </w:trPr>
        <w:tc>
          <w:tcPr>
            <w:tcW w:w="9355" w:type="dxa"/>
            <w:gridSpan w:val="3"/>
            <w:vAlign w:val="center"/>
          </w:tcPr>
          <w:p w14:paraId="3B9E686D" w14:textId="77777777" w:rsidR="00840E5B" w:rsidRPr="00840E5B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eastAsia="pl-PL"/>
              </w:rPr>
            </w:pPr>
          </w:p>
        </w:tc>
      </w:tr>
      <w:tr w:rsidR="00840E5B" w:rsidRPr="00907D55" w14:paraId="4EC5F7A0" w14:textId="77777777" w:rsidTr="008B1244">
        <w:trPr>
          <w:trHeight w:val="272"/>
        </w:trPr>
        <w:tc>
          <w:tcPr>
            <w:tcW w:w="7508" w:type="dxa"/>
            <w:gridSpan w:val="2"/>
            <w:vAlign w:val="center"/>
          </w:tcPr>
          <w:p w14:paraId="2191CF9D" w14:textId="1379A332" w:rsidR="00840E5B" w:rsidRPr="006F4AC7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71D68C01" w14:textId="77777777" w:rsidR="00840E5B" w:rsidRPr="00840E5B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eastAsia="pl-PL"/>
              </w:rPr>
            </w:pPr>
          </w:p>
        </w:tc>
      </w:tr>
      <w:tr w:rsidR="003B3A8F" w:rsidRPr="00907D55" w14:paraId="63648576" w14:textId="77777777" w:rsidTr="003B3A8F">
        <w:trPr>
          <w:trHeight w:val="272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6D9D0751" w14:textId="0E4AC752" w:rsidR="003B3A8F" w:rsidRPr="008B1244" w:rsidRDefault="00840E5B" w:rsidP="00840E5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</w:pPr>
            <w:r w:rsidRPr="008B1244"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  <w:t>CZĘŚĆ IV – Zakup i dostawa systemu wentylacji mechanicznej (wymuszonej)</w:t>
            </w:r>
            <w:r w:rsidR="008B1244"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  <w:t xml:space="preserve"> – 1 sztuka</w:t>
            </w: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3C2E9DB2" w14:textId="3A60C624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3B3A8F" w:rsidRPr="00907D55" w14:paraId="19A93B87" w14:textId="77777777" w:rsidTr="008B1244">
        <w:trPr>
          <w:trHeight w:val="1885"/>
        </w:trPr>
        <w:tc>
          <w:tcPr>
            <w:tcW w:w="9355" w:type="dxa"/>
            <w:gridSpan w:val="3"/>
            <w:vAlign w:val="center"/>
          </w:tcPr>
          <w:p w14:paraId="3428BB61" w14:textId="77777777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B3A8F" w:rsidRPr="00907D55" w14:paraId="46D10604" w14:textId="77777777" w:rsidTr="003B3A8F">
        <w:trPr>
          <w:trHeight w:val="128"/>
        </w:trPr>
        <w:tc>
          <w:tcPr>
            <w:tcW w:w="7508" w:type="dxa"/>
            <w:gridSpan w:val="2"/>
            <w:vAlign w:val="center"/>
          </w:tcPr>
          <w:p w14:paraId="3371A850" w14:textId="0BD0C6DA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2A52D563" w14:textId="77777777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40E5B" w:rsidRPr="00907D55" w14:paraId="5754DBF7" w14:textId="77777777" w:rsidTr="008B1244">
        <w:trPr>
          <w:trHeight w:val="128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719D5E41" w14:textId="4AC88349" w:rsidR="00840E5B" w:rsidRPr="008B1244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</w:pPr>
            <w:r w:rsidRPr="008B1244"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  <w:t>CZĘŚĆ V- Zakup i dostawa dodatkowych urządzeń montażu chłodniczego – 10 sztuk.</w:t>
            </w: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3D35E311" w14:textId="5F14D586" w:rsidR="00840E5B" w:rsidRPr="006F4AC7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840E5B" w:rsidRPr="00907D55" w14:paraId="03A049EB" w14:textId="77777777" w:rsidTr="008B1244">
        <w:trPr>
          <w:trHeight w:val="2163"/>
        </w:trPr>
        <w:tc>
          <w:tcPr>
            <w:tcW w:w="7508" w:type="dxa"/>
            <w:gridSpan w:val="2"/>
            <w:vAlign w:val="center"/>
          </w:tcPr>
          <w:p w14:paraId="6D8775EF" w14:textId="77777777" w:rsidR="00840E5B" w:rsidRPr="007D61F2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</w:p>
        </w:tc>
        <w:tc>
          <w:tcPr>
            <w:tcW w:w="1847" w:type="dxa"/>
            <w:vAlign w:val="center"/>
          </w:tcPr>
          <w:p w14:paraId="00C43E8D" w14:textId="77777777" w:rsidR="00840E5B" w:rsidRPr="006F4AC7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40E5B" w:rsidRPr="00907D55" w14:paraId="73A6B9DB" w14:textId="77777777" w:rsidTr="003B3A8F">
        <w:trPr>
          <w:trHeight w:val="128"/>
        </w:trPr>
        <w:tc>
          <w:tcPr>
            <w:tcW w:w="7508" w:type="dxa"/>
            <w:gridSpan w:val="2"/>
            <w:vAlign w:val="center"/>
          </w:tcPr>
          <w:p w14:paraId="374073AC" w14:textId="3C766438" w:rsidR="00840E5B" w:rsidRPr="007D61F2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3EA24E68" w14:textId="77777777" w:rsidR="00840E5B" w:rsidRPr="006F4AC7" w:rsidRDefault="00840E5B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B3A8F" w:rsidRPr="00907D55" w14:paraId="51F84128" w14:textId="77777777" w:rsidTr="0079486E">
        <w:trPr>
          <w:trHeight w:val="699"/>
        </w:trPr>
        <w:tc>
          <w:tcPr>
            <w:tcW w:w="9355" w:type="dxa"/>
            <w:gridSpan w:val="3"/>
            <w:shd w:val="clear" w:color="auto" w:fill="D9D9D9"/>
            <w:vAlign w:val="center"/>
          </w:tcPr>
          <w:p w14:paraId="0B1C265C" w14:textId="6AA0AF37" w:rsidR="003B3A8F" w:rsidRPr="00A55977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Odniesienie do kryteriów wyboru oferty dla poszczególnych Części*</w:t>
            </w:r>
          </w:p>
        </w:tc>
      </w:tr>
      <w:tr w:rsidR="003B3A8F" w:rsidRPr="00907D55" w14:paraId="60EB63AC" w14:textId="77777777" w:rsidTr="0079486E">
        <w:trPr>
          <w:trHeight w:val="539"/>
        </w:trPr>
        <w:tc>
          <w:tcPr>
            <w:tcW w:w="9355" w:type="dxa"/>
            <w:gridSpan w:val="3"/>
            <w:shd w:val="clear" w:color="auto" w:fill="F2F2F2" w:themeFill="background1" w:themeFillShade="F2"/>
            <w:vAlign w:val="center"/>
          </w:tcPr>
          <w:p w14:paraId="3BE87C0A" w14:textId="77777777" w:rsidR="003B3A8F" w:rsidRPr="00907D55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1" w:name="_Hlk61602615"/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CZĘŚĆ I*</w:t>
            </w:r>
          </w:p>
        </w:tc>
      </w:tr>
      <w:bookmarkEnd w:id="1"/>
      <w:tr w:rsidR="003B3A8F" w:rsidRPr="007F383F" w14:paraId="5D757C45" w14:textId="77777777" w:rsidTr="00DF052A">
        <w:trPr>
          <w:trHeight w:val="57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BA7BC" w14:textId="77777777" w:rsidR="003B3A8F" w:rsidRPr="00F46C68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743EA080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65669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  <w:p w14:paraId="21A03A19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  <w:p w14:paraId="1AE1A4A1" w14:textId="77777777" w:rsidR="003B3A8F" w:rsidRPr="007F383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B3A8F" w:rsidRPr="007F383F" w14:paraId="250F2260" w14:textId="77777777" w:rsidTr="00DF052A">
        <w:trPr>
          <w:trHeight w:val="871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D3D5A" w14:textId="77777777" w:rsidR="003B3A8F" w:rsidRPr="007A0D5B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</w:t>
            </w:r>
            <w:r>
              <w:rPr>
                <w:b/>
                <w:bCs/>
              </w:rPr>
              <w:t xml:space="preserve"> </w:t>
            </w:r>
            <w:r w:rsidRPr="007A0D5B">
              <w:rPr>
                <w:b/>
                <w:bCs/>
              </w:rPr>
              <w:t>PLN)</w:t>
            </w:r>
          </w:p>
        </w:tc>
        <w:tc>
          <w:tcPr>
            <w:tcW w:w="5532" w:type="dxa"/>
            <w:gridSpan w:val="2"/>
            <w:vAlign w:val="center"/>
          </w:tcPr>
          <w:p w14:paraId="0597A12E" w14:textId="77777777" w:rsidR="003B3A8F" w:rsidRPr="0065669C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3B3A8F" w:rsidRPr="00907D55" w14:paraId="20896C52" w14:textId="77777777" w:rsidTr="0079486E">
        <w:trPr>
          <w:trHeight w:val="561"/>
        </w:trPr>
        <w:tc>
          <w:tcPr>
            <w:tcW w:w="9355" w:type="dxa"/>
            <w:gridSpan w:val="3"/>
            <w:shd w:val="clear" w:color="auto" w:fill="F2F2F2"/>
            <w:vAlign w:val="center"/>
          </w:tcPr>
          <w:p w14:paraId="50A68D59" w14:textId="77777777" w:rsidR="003B3A8F" w:rsidRPr="00907D55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CZĘŚĆ II*</w:t>
            </w:r>
          </w:p>
        </w:tc>
      </w:tr>
      <w:tr w:rsidR="003B3A8F" w:rsidRPr="007F383F" w14:paraId="1CCFD1FA" w14:textId="77777777" w:rsidTr="00DF052A">
        <w:trPr>
          <w:trHeight w:val="835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D4939" w14:textId="77777777" w:rsidR="003B3A8F" w:rsidRPr="00A55977" w:rsidRDefault="003B3A8F" w:rsidP="003B3A8F">
            <w:pPr>
              <w:pStyle w:val="redniecieniowanie1akcent11"/>
              <w:snapToGrid w:val="0"/>
              <w:jc w:val="center"/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3FBEFBD4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5669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B3A8F" w:rsidRPr="007F383F" w14:paraId="63F59407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7351D" w14:textId="77777777" w:rsidR="003B3A8F" w:rsidRPr="007A0D5B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6E7D9CCF" w14:textId="77777777" w:rsidR="003B3A8F" w:rsidRPr="0065669C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DD59EC" w:rsidRPr="007F383F" w14:paraId="5CC14887" w14:textId="77777777" w:rsidTr="00F44F1B">
        <w:trPr>
          <w:trHeight w:val="632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40170E" w14:textId="1E7F476E" w:rsidR="00DD59EC" w:rsidRPr="0065669C" w:rsidRDefault="00DD59EC" w:rsidP="00DD59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CZĘŚĆ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DD59EC" w:rsidRPr="007F383F" w14:paraId="6724BE0A" w14:textId="77777777" w:rsidTr="00DD59EC">
        <w:trPr>
          <w:trHeight w:val="72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55AB5" w14:textId="41822F1C" w:rsidR="00DD59EC" w:rsidRPr="007A0D5B" w:rsidRDefault="00DD59EC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2F65957E" w14:textId="77777777" w:rsidR="00DD59EC" w:rsidRPr="0065669C" w:rsidRDefault="00DD59EC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DD59EC" w:rsidRPr="007F383F" w14:paraId="593ADC86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75FF1" w14:textId="6B1191A8" w:rsidR="00DD59EC" w:rsidRPr="007A0D5B" w:rsidRDefault="00DD59EC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33F85753" w14:textId="77777777" w:rsidR="00DD59EC" w:rsidRPr="0065669C" w:rsidRDefault="00DD59EC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8B1244" w:rsidRPr="007F383F" w14:paraId="29020B1B" w14:textId="77777777" w:rsidTr="008B1244">
        <w:trPr>
          <w:trHeight w:val="632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6F544D" w14:textId="12E69E37" w:rsidR="008B1244" w:rsidRPr="008B1244" w:rsidRDefault="008B1244" w:rsidP="008B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B12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V</w:t>
            </w:r>
            <w:r w:rsidRPr="008B12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*</w:t>
            </w:r>
          </w:p>
        </w:tc>
      </w:tr>
      <w:tr w:rsidR="008B1244" w:rsidRPr="007F383F" w14:paraId="4AA2F853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48554" w14:textId="1D1EA758" w:rsidR="008B1244" w:rsidRPr="007A0D5B" w:rsidRDefault="008B1244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6EFBBD88" w14:textId="77777777" w:rsidR="008B1244" w:rsidRPr="0065669C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8B1244" w:rsidRPr="007F383F" w14:paraId="094869A1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44911" w14:textId="3D5FAAAD" w:rsidR="008B1244" w:rsidRPr="007A0D5B" w:rsidRDefault="008B1244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1C33C63A" w14:textId="77777777" w:rsidR="008B1244" w:rsidRPr="0065669C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8B1244" w:rsidRPr="007F383F" w14:paraId="541FAFCC" w14:textId="77777777" w:rsidTr="008B1244">
        <w:trPr>
          <w:trHeight w:val="632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9924A4" w14:textId="7A99F3E7" w:rsidR="008B1244" w:rsidRPr="008B1244" w:rsidRDefault="008B1244" w:rsidP="008B1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B12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 V*</w:t>
            </w:r>
          </w:p>
        </w:tc>
      </w:tr>
      <w:tr w:rsidR="008B1244" w:rsidRPr="007F383F" w14:paraId="15C9CDB1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4177C" w14:textId="625E6EB1" w:rsidR="008B1244" w:rsidRPr="007A0D5B" w:rsidRDefault="008B1244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5185D1AD" w14:textId="77777777" w:rsidR="008B1244" w:rsidRPr="0065669C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8B1244" w:rsidRPr="007F383F" w14:paraId="1D493F7B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FF466" w14:textId="3F6DDB90" w:rsidR="008B1244" w:rsidRPr="007A0D5B" w:rsidRDefault="008B1244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5B4FBE6D" w14:textId="77777777" w:rsidR="008B1244" w:rsidRPr="0065669C" w:rsidRDefault="008B1244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D93B875" w14:textId="3C5DFCD9" w:rsidR="00CC7243" w:rsidRDefault="00CC7243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0610C">
        <w:rPr>
          <w:rFonts w:ascii="Times New Roman" w:hAnsi="Times New Roman" w:cs="Times New Roman"/>
          <w:b/>
          <w:bCs/>
          <w:i/>
          <w:iCs/>
          <w:sz w:val="20"/>
          <w:szCs w:val="20"/>
        </w:rPr>
        <w:t>*Zaznaczyć właśc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iwe</w:t>
      </w:r>
    </w:p>
    <w:p w14:paraId="4ED04603" w14:textId="77777777" w:rsidR="00CC7243" w:rsidRDefault="00CC7243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E67E853" w14:textId="77777777" w:rsidR="007E3B28" w:rsidRDefault="007E3B28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05AE2DE" w14:textId="77777777" w:rsidR="007E3B28" w:rsidRDefault="007E3B28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9184656" w14:textId="77777777" w:rsidR="007E3B28" w:rsidRDefault="007E3B28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526728A" w14:textId="6F2DC7DB" w:rsidR="00624B4E" w:rsidRPr="007F383F" w:rsidRDefault="00624B4E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383F">
        <w:rPr>
          <w:rFonts w:ascii="Times New Roman" w:hAnsi="Times New Roman" w:cs="Times New Roman"/>
          <w:b/>
          <w:bCs/>
          <w:i/>
          <w:iCs/>
          <w:sz w:val="20"/>
          <w:szCs w:val="20"/>
        </w:rPr>
        <w:t>Oświadczenie oferenta:</w:t>
      </w:r>
    </w:p>
    <w:p w14:paraId="3F04F9B1" w14:textId="65356E51" w:rsidR="00624B4E" w:rsidRDefault="00624B4E" w:rsidP="00624B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Oświadczam, że zapoznałam/em </w:t>
      </w:r>
      <w:r w:rsidRPr="007F383F">
        <w:rPr>
          <w:rFonts w:ascii="Times New Roman" w:hAnsi="Times New Roman" w:cs="Times New Roman"/>
          <w:sz w:val="20"/>
          <w:szCs w:val="20"/>
          <w:lang w:eastAsia="pl-PL"/>
        </w:rPr>
        <w:t xml:space="preserve">się z Zapytaniem Ofertowym i </w:t>
      </w:r>
      <w:r>
        <w:rPr>
          <w:rFonts w:ascii="Times New Roman" w:hAnsi="Times New Roman" w:cs="Times New Roman"/>
          <w:sz w:val="20"/>
          <w:szCs w:val="20"/>
          <w:lang w:eastAsia="pl-PL"/>
        </w:rPr>
        <w:t>moja</w:t>
      </w:r>
      <w:r w:rsidRPr="007F383F">
        <w:rPr>
          <w:rFonts w:ascii="Times New Roman" w:hAnsi="Times New Roman" w:cs="Times New Roman"/>
          <w:sz w:val="20"/>
          <w:szCs w:val="20"/>
          <w:lang w:eastAsia="pl-PL"/>
        </w:rPr>
        <w:t xml:space="preserve"> oferta zawiera wszystkie elementy określone w Zapytaniu.</w:t>
      </w:r>
    </w:p>
    <w:p w14:paraId="3CEBC1CF" w14:textId="77777777" w:rsidR="00624B4E" w:rsidRDefault="00624B4E" w:rsidP="00624B4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3B76F91E" w14:textId="77777777" w:rsidR="00624B4E" w:rsidRPr="007F383F" w:rsidRDefault="00624B4E" w:rsidP="00624B4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3"/>
        <w:gridCol w:w="5271"/>
      </w:tblGrid>
      <w:tr w:rsidR="00624B4E" w:rsidRPr="007F383F" w14:paraId="2805BFE4" w14:textId="77777777" w:rsidTr="0079486E">
        <w:trPr>
          <w:trHeight w:val="979"/>
        </w:trPr>
        <w:tc>
          <w:tcPr>
            <w:tcW w:w="3936" w:type="dxa"/>
            <w:vAlign w:val="center"/>
          </w:tcPr>
          <w:p w14:paraId="5E3FC259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Imię i Nazwisko osoby upoważnionej do złożenia oferty</w:t>
            </w:r>
          </w:p>
        </w:tc>
        <w:tc>
          <w:tcPr>
            <w:tcW w:w="5276" w:type="dxa"/>
          </w:tcPr>
          <w:p w14:paraId="4F0FB0FD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46211E7D" w14:textId="77777777" w:rsidTr="0079486E">
        <w:trPr>
          <w:trHeight w:val="979"/>
        </w:trPr>
        <w:tc>
          <w:tcPr>
            <w:tcW w:w="3936" w:type="dxa"/>
            <w:vAlign w:val="center"/>
          </w:tcPr>
          <w:p w14:paraId="7F9F4978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CD270EA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Data i podpis</w:t>
            </w:r>
          </w:p>
          <w:p w14:paraId="50427F46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76" w:type="dxa"/>
          </w:tcPr>
          <w:p w14:paraId="22197819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C960F78" w14:textId="77777777" w:rsidR="00040447" w:rsidRPr="00F508BD" w:rsidRDefault="00040447" w:rsidP="00CB2FC1"/>
    <w:sectPr w:rsidR="00040447" w:rsidRPr="00F508BD" w:rsidSect="00006883">
      <w:headerReference w:type="default" r:id="rId8"/>
      <w:pgSz w:w="11906" w:h="16838"/>
      <w:pgMar w:top="1417" w:right="1558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F3E38" w14:textId="77777777" w:rsidR="00CE5764" w:rsidRDefault="00CE5764" w:rsidP="00AE7D67">
      <w:pPr>
        <w:spacing w:after="0" w:line="240" w:lineRule="auto"/>
      </w:pPr>
      <w:r>
        <w:separator/>
      </w:r>
    </w:p>
  </w:endnote>
  <w:endnote w:type="continuationSeparator" w:id="0">
    <w:p w14:paraId="64DC437F" w14:textId="77777777" w:rsidR="00CE5764" w:rsidRDefault="00CE5764" w:rsidP="00AE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EE08" w14:textId="77777777" w:rsidR="00CE5764" w:rsidRDefault="00CE5764" w:rsidP="00AE7D67">
      <w:pPr>
        <w:spacing w:after="0" w:line="240" w:lineRule="auto"/>
      </w:pPr>
      <w:r>
        <w:separator/>
      </w:r>
    </w:p>
  </w:footnote>
  <w:footnote w:type="continuationSeparator" w:id="0">
    <w:p w14:paraId="6C7A9758" w14:textId="77777777" w:rsidR="00CE5764" w:rsidRDefault="00CE5764" w:rsidP="00AE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F63A" w14:textId="3F38BF42" w:rsidR="00815EAE" w:rsidRPr="00815EAE" w:rsidRDefault="00320B9D" w:rsidP="00815EAE">
    <w:pPr>
      <w:pStyle w:val="Nagwek"/>
    </w:pPr>
    <w:r w:rsidRPr="00266863">
      <w:rPr>
        <w:noProof/>
        <w:sz w:val="2"/>
        <w:szCs w:val="2"/>
      </w:rPr>
      <w:drawing>
        <wp:anchor distT="0" distB="0" distL="114300" distR="114300" simplePos="0" relativeHeight="251659264" behindDoc="0" locked="0" layoutInCell="1" allowOverlap="1" wp14:anchorId="76916F10" wp14:editId="422276EA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6096000" cy="544830"/>
          <wp:effectExtent l="0" t="0" r="0" b="7620"/>
          <wp:wrapTopAndBottom/>
          <wp:docPr id="2013054058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0" cy="544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71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7" w15:restartNumberingAfterBreak="0">
    <w:nsid w:val="0000000D"/>
    <w:multiLevelType w:val="singleLevel"/>
    <w:tmpl w:val="21CC173E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/>
      </w:rPr>
    </w:lvl>
  </w:abstractNum>
  <w:abstractNum w:abstractNumId="9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  <w:rPr>
        <w:rFonts w:ascii="Symbol" w:hAnsi="Symbol" w:cs="Times New Roman"/>
      </w:rPr>
    </w:lvl>
  </w:abstractNum>
  <w:abstractNum w:abstractNumId="10" w15:restartNumberingAfterBreak="0">
    <w:nsid w:val="00000010"/>
    <w:multiLevelType w:val="singleLevel"/>
    <w:tmpl w:val="B2B8B79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  <w:b w:val="0"/>
        <w:color w:val="auto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CC8744E"/>
    <w:multiLevelType w:val="hybridMultilevel"/>
    <w:tmpl w:val="3404E92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0D134BA8"/>
    <w:multiLevelType w:val="hybridMultilevel"/>
    <w:tmpl w:val="588208A0"/>
    <w:lvl w:ilvl="0" w:tplc="0415000F">
      <w:start w:val="1"/>
      <w:numFmt w:val="decimal"/>
      <w:lvlText w:val="%1."/>
      <w:lvlJc w:val="left"/>
      <w:pPr>
        <w:ind w:left="21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4" w15:restartNumberingAfterBreak="0">
    <w:nsid w:val="3EA3367D"/>
    <w:multiLevelType w:val="hybridMultilevel"/>
    <w:tmpl w:val="1F7089B8"/>
    <w:lvl w:ilvl="0" w:tplc="1A7ECEE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0D0CCC"/>
    <w:multiLevelType w:val="hybridMultilevel"/>
    <w:tmpl w:val="ED6A8400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E892700"/>
    <w:multiLevelType w:val="hybridMultilevel"/>
    <w:tmpl w:val="C4AC739A"/>
    <w:lvl w:ilvl="0" w:tplc="00000005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AE3C3F"/>
    <w:multiLevelType w:val="hybridMultilevel"/>
    <w:tmpl w:val="DBFC0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316439">
    <w:abstractNumId w:val="0"/>
  </w:num>
  <w:num w:numId="2" w16cid:durableId="2123647854">
    <w:abstractNumId w:val="1"/>
  </w:num>
  <w:num w:numId="3" w16cid:durableId="742144810">
    <w:abstractNumId w:val="2"/>
  </w:num>
  <w:num w:numId="4" w16cid:durableId="1620062292">
    <w:abstractNumId w:val="3"/>
  </w:num>
  <w:num w:numId="5" w16cid:durableId="395905973">
    <w:abstractNumId w:val="4"/>
  </w:num>
  <w:num w:numId="6" w16cid:durableId="1710641207">
    <w:abstractNumId w:val="5"/>
  </w:num>
  <w:num w:numId="7" w16cid:durableId="967517597">
    <w:abstractNumId w:val="6"/>
  </w:num>
  <w:num w:numId="8" w16cid:durableId="201404370">
    <w:abstractNumId w:val="7"/>
  </w:num>
  <w:num w:numId="9" w16cid:durableId="1833719985">
    <w:abstractNumId w:val="8"/>
  </w:num>
  <w:num w:numId="10" w16cid:durableId="90249410">
    <w:abstractNumId w:val="9"/>
  </w:num>
  <w:num w:numId="11" w16cid:durableId="1459104453">
    <w:abstractNumId w:val="10"/>
  </w:num>
  <w:num w:numId="12" w16cid:durableId="1169441544">
    <w:abstractNumId w:val="11"/>
  </w:num>
  <w:num w:numId="13" w16cid:durableId="692531406">
    <w:abstractNumId w:val="16"/>
  </w:num>
  <w:num w:numId="14" w16cid:durableId="1040278529">
    <w:abstractNumId w:val="12"/>
  </w:num>
  <w:num w:numId="15" w16cid:durableId="55860391">
    <w:abstractNumId w:val="15"/>
  </w:num>
  <w:num w:numId="16" w16cid:durableId="140924810">
    <w:abstractNumId w:val="13"/>
  </w:num>
  <w:num w:numId="17" w16cid:durableId="1842817929">
    <w:abstractNumId w:val="14"/>
  </w:num>
  <w:num w:numId="18" w16cid:durableId="970675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67"/>
    <w:rsid w:val="00001173"/>
    <w:rsid w:val="00005B79"/>
    <w:rsid w:val="000064C3"/>
    <w:rsid w:val="00006883"/>
    <w:rsid w:val="00026A7C"/>
    <w:rsid w:val="00040447"/>
    <w:rsid w:val="00050DD5"/>
    <w:rsid w:val="0006256B"/>
    <w:rsid w:val="00065551"/>
    <w:rsid w:val="00073A68"/>
    <w:rsid w:val="00081F9F"/>
    <w:rsid w:val="00086511"/>
    <w:rsid w:val="000A6FA9"/>
    <w:rsid w:val="000C0A75"/>
    <w:rsid w:val="000C30DC"/>
    <w:rsid w:val="000C66D1"/>
    <w:rsid w:val="000F4642"/>
    <w:rsid w:val="000F4B12"/>
    <w:rsid w:val="00105804"/>
    <w:rsid w:val="0010690F"/>
    <w:rsid w:val="00106A54"/>
    <w:rsid w:val="00112FAC"/>
    <w:rsid w:val="001255DD"/>
    <w:rsid w:val="001278AF"/>
    <w:rsid w:val="00136B31"/>
    <w:rsid w:val="00170011"/>
    <w:rsid w:val="00175617"/>
    <w:rsid w:val="001F371D"/>
    <w:rsid w:val="00211A96"/>
    <w:rsid w:val="00225016"/>
    <w:rsid w:val="00227169"/>
    <w:rsid w:val="00237AE3"/>
    <w:rsid w:val="00255533"/>
    <w:rsid w:val="00285875"/>
    <w:rsid w:val="002915E3"/>
    <w:rsid w:val="002941C3"/>
    <w:rsid w:val="002A221D"/>
    <w:rsid w:val="002A29E9"/>
    <w:rsid w:val="002A663D"/>
    <w:rsid w:val="002C3BD7"/>
    <w:rsid w:val="002E0D97"/>
    <w:rsid w:val="002F48EF"/>
    <w:rsid w:val="00313463"/>
    <w:rsid w:val="00320B9D"/>
    <w:rsid w:val="00326C02"/>
    <w:rsid w:val="0033108C"/>
    <w:rsid w:val="0033161C"/>
    <w:rsid w:val="00344284"/>
    <w:rsid w:val="00347BBC"/>
    <w:rsid w:val="0036011F"/>
    <w:rsid w:val="00377579"/>
    <w:rsid w:val="00381211"/>
    <w:rsid w:val="00383F10"/>
    <w:rsid w:val="00390D66"/>
    <w:rsid w:val="003B3A8F"/>
    <w:rsid w:val="003B4562"/>
    <w:rsid w:val="003C7138"/>
    <w:rsid w:val="00414F1D"/>
    <w:rsid w:val="004167D0"/>
    <w:rsid w:val="004240A7"/>
    <w:rsid w:val="00436BE2"/>
    <w:rsid w:val="00441FD9"/>
    <w:rsid w:val="00444765"/>
    <w:rsid w:val="00453E66"/>
    <w:rsid w:val="0046543E"/>
    <w:rsid w:val="00472E0D"/>
    <w:rsid w:val="004864B0"/>
    <w:rsid w:val="00495792"/>
    <w:rsid w:val="004972EA"/>
    <w:rsid w:val="004A0C23"/>
    <w:rsid w:val="004A2EBC"/>
    <w:rsid w:val="004A6AA3"/>
    <w:rsid w:val="004C5929"/>
    <w:rsid w:val="004D4403"/>
    <w:rsid w:val="004E1C95"/>
    <w:rsid w:val="004F7531"/>
    <w:rsid w:val="00504FEE"/>
    <w:rsid w:val="00507B53"/>
    <w:rsid w:val="0051649A"/>
    <w:rsid w:val="00521D8E"/>
    <w:rsid w:val="005226EC"/>
    <w:rsid w:val="0052676B"/>
    <w:rsid w:val="0053220E"/>
    <w:rsid w:val="00552D25"/>
    <w:rsid w:val="00574E98"/>
    <w:rsid w:val="00581FA1"/>
    <w:rsid w:val="00585733"/>
    <w:rsid w:val="00597336"/>
    <w:rsid w:val="005A495F"/>
    <w:rsid w:val="005B02AB"/>
    <w:rsid w:val="005B2B52"/>
    <w:rsid w:val="005C1AB8"/>
    <w:rsid w:val="005C308C"/>
    <w:rsid w:val="005F75BB"/>
    <w:rsid w:val="006000A3"/>
    <w:rsid w:val="00606822"/>
    <w:rsid w:val="00624B4E"/>
    <w:rsid w:val="006543C2"/>
    <w:rsid w:val="00654A2A"/>
    <w:rsid w:val="0065669C"/>
    <w:rsid w:val="00657031"/>
    <w:rsid w:val="00663FBE"/>
    <w:rsid w:val="00673D0F"/>
    <w:rsid w:val="0067418A"/>
    <w:rsid w:val="006859AB"/>
    <w:rsid w:val="00691EF9"/>
    <w:rsid w:val="00692161"/>
    <w:rsid w:val="00693459"/>
    <w:rsid w:val="006B46C7"/>
    <w:rsid w:val="006C187B"/>
    <w:rsid w:val="006C3DAA"/>
    <w:rsid w:val="006C4060"/>
    <w:rsid w:val="006C72C2"/>
    <w:rsid w:val="00710549"/>
    <w:rsid w:val="00750ED0"/>
    <w:rsid w:val="007613D1"/>
    <w:rsid w:val="0077232D"/>
    <w:rsid w:val="00785FF2"/>
    <w:rsid w:val="007906DD"/>
    <w:rsid w:val="007A3800"/>
    <w:rsid w:val="007E3B28"/>
    <w:rsid w:val="007F383F"/>
    <w:rsid w:val="00802A68"/>
    <w:rsid w:val="00806C31"/>
    <w:rsid w:val="00815EAE"/>
    <w:rsid w:val="00817567"/>
    <w:rsid w:val="00840E5B"/>
    <w:rsid w:val="00863826"/>
    <w:rsid w:val="008644D4"/>
    <w:rsid w:val="00870C64"/>
    <w:rsid w:val="008A6DF9"/>
    <w:rsid w:val="008B1244"/>
    <w:rsid w:val="008C22DB"/>
    <w:rsid w:val="008C4A3D"/>
    <w:rsid w:val="008C5FD4"/>
    <w:rsid w:val="008D305A"/>
    <w:rsid w:val="008F1EBD"/>
    <w:rsid w:val="00904634"/>
    <w:rsid w:val="00907D55"/>
    <w:rsid w:val="00911357"/>
    <w:rsid w:val="00911FAE"/>
    <w:rsid w:val="00913172"/>
    <w:rsid w:val="00923D38"/>
    <w:rsid w:val="009247EA"/>
    <w:rsid w:val="00937188"/>
    <w:rsid w:val="00962A0C"/>
    <w:rsid w:val="00985D7F"/>
    <w:rsid w:val="0098653E"/>
    <w:rsid w:val="0099424A"/>
    <w:rsid w:val="00997775"/>
    <w:rsid w:val="009C507E"/>
    <w:rsid w:val="009D3829"/>
    <w:rsid w:val="009D4737"/>
    <w:rsid w:val="009D61A4"/>
    <w:rsid w:val="009F4F6D"/>
    <w:rsid w:val="00A15B5E"/>
    <w:rsid w:val="00A35CC8"/>
    <w:rsid w:val="00A51A03"/>
    <w:rsid w:val="00A55977"/>
    <w:rsid w:val="00A60E8D"/>
    <w:rsid w:val="00A711B1"/>
    <w:rsid w:val="00A7215C"/>
    <w:rsid w:val="00A809E2"/>
    <w:rsid w:val="00A95A17"/>
    <w:rsid w:val="00AA237E"/>
    <w:rsid w:val="00AC765D"/>
    <w:rsid w:val="00AC7F96"/>
    <w:rsid w:val="00AD5AC6"/>
    <w:rsid w:val="00AE253B"/>
    <w:rsid w:val="00AE7D67"/>
    <w:rsid w:val="00B06238"/>
    <w:rsid w:val="00B10A25"/>
    <w:rsid w:val="00B40CE4"/>
    <w:rsid w:val="00B62995"/>
    <w:rsid w:val="00B714C0"/>
    <w:rsid w:val="00B81E97"/>
    <w:rsid w:val="00BA4544"/>
    <w:rsid w:val="00BC1A35"/>
    <w:rsid w:val="00BC2198"/>
    <w:rsid w:val="00BC32AB"/>
    <w:rsid w:val="00BC40CF"/>
    <w:rsid w:val="00BE5498"/>
    <w:rsid w:val="00BE5B02"/>
    <w:rsid w:val="00C0282D"/>
    <w:rsid w:val="00C11BB6"/>
    <w:rsid w:val="00C1619B"/>
    <w:rsid w:val="00C30AFD"/>
    <w:rsid w:val="00C503C3"/>
    <w:rsid w:val="00C52755"/>
    <w:rsid w:val="00C56FF8"/>
    <w:rsid w:val="00C75EEA"/>
    <w:rsid w:val="00CB2FC1"/>
    <w:rsid w:val="00CC7243"/>
    <w:rsid w:val="00CE5764"/>
    <w:rsid w:val="00D10053"/>
    <w:rsid w:val="00D122D7"/>
    <w:rsid w:val="00D21192"/>
    <w:rsid w:val="00D35284"/>
    <w:rsid w:val="00D4208D"/>
    <w:rsid w:val="00D44784"/>
    <w:rsid w:val="00D53924"/>
    <w:rsid w:val="00D637D9"/>
    <w:rsid w:val="00D72B5E"/>
    <w:rsid w:val="00D80D26"/>
    <w:rsid w:val="00D812F3"/>
    <w:rsid w:val="00D929F5"/>
    <w:rsid w:val="00DD59EC"/>
    <w:rsid w:val="00DD76CB"/>
    <w:rsid w:val="00DF052A"/>
    <w:rsid w:val="00E030E0"/>
    <w:rsid w:val="00E16601"/>
    <w:rsid w:val="00E62407"/>
    <w:rsid w:val="00E70F69"/>
    <w:rsid w:val="00E830FF"/>
    <w:rsid w:val="00E8639F"/>
    <w:rsid w:val="00E9183A"/>
    <w:rsid w:val="00EA26B8"/>
    <w:rsid w:val="00EA29BB"/>
    <w:rsid w:val="00EA7882"/>
    <w:rsid w:val="00EB42D5"/>
    <w:rsid w:val="00EB5365"/>
    <w:rsid w:val="00EC2960"/>
    <w:rsid w:val="00EF00B4"/>
    <w:rsid w:val="00F000F1"/>
    <w:rsid w:val="00F049CE"/>
    <w:rsid w:val="00F059E2"/>
    <w:rsid w:val="00F24AA2"/>
    <w:rsid w:val="00F26B04"/>
    <w:rsid w:val="00F311B9"/>
    <w:rsid w:val="00F508BD"/>
    <w:rsid w:val="00F54645"/>
    <w:rsid w:val="00F65756"/>
    <w:rsid w:val="00F6743D"/>
    <w:rsid w:val="00F71ED6"/>
    <w:rsid w:val="00F90763"/>
    <w:rsid w:val="00FA3811"/>
    <w:rsid w:val="00FA6072"/>
    <w:rsid w:val="00FB65A6"/>
    <w:rsid w:val="00FC1DE4"/>
    <w:rsid w:val="00FC2BC5"/>
    <w:rsid w:val="00FC5D22"/>
    <w:rsid w:val="00FD7379"/>
    <w:rsid w:val="00FE31C9"/>
    <w:rsid w:val="00FF465E"/>
    <w:rsid w:val="00FF5375"/>
    <w:rsid w:val="04E23A4B"/>
    <w:rsid w:val="29AA3492"/>
    <w:rsid w:val="56CF12BD"/>
    <w:rsid w:val="6480F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D5EB5C"/>
  <w15:docId w15:val="{45A2697F-943E-460C-A2F9-2D5A5709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D55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E7D6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E7D67"/>
    <w:rPr>
      <w:rFonts w:cs="Times New Roman"/>
    </w:rPr>
  </w:style>
  <w:style w:type="character" w:styleId="Hipercze">
    <w:name w:val="Hyperlink"/>
    <w:basedOn w:val="Domylnaczcionkaakapitu"/>
    <w:uiPriority w:val="99"/>
    <w:rsid w:val="00AE7D67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E7D67"/>
    <w:pPr>
      <w:ind w:left="708"/>
    </w:pPr>
  </w:style>
  <w:style w:type="paragraph" w:customStyle="1" w:styleId="redniecieniowanie1akcent11">
    <w:name w:val="Średnie cieniowanie 1 — akcent 11"/>
    <w:rsid w:val="00AE7D67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uiPriority w:val="99"/>
    <w:rsid w:val="00AE7D67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Standard">
    <w:name w:val="Standard"/>
    <w:rsid w:val="00AE7D67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character" w:customStyle="1" w:styleId="Wzmianka1">
    <w:name w:val="Wzmianka1"/>
    <w:basedOn w:val="Domylnaczcionkaakapitu"/>
    <w:uiPriority w:val="99"/>
    <w:semiHidden/>
    <w:rsid w:val="006859AB"/>
    <w:rPr>
      <w:rFonts w:cs="Times New Roman"/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rsid w:val="0069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93459"/>
    <w:rPr>
      <w:rFonts w:ascii="Segoe UI" w:eastAsia="Times New Roman" w:hAnsi="Segoe UI" w:cs="Segoe UI"/>
      <w:sz w:val="18"/>
      <w:szCs w:val="18"/>
      <w:lang w:eastAsia="ar-SA" w:bidi="ar-SA"/>
    </w:rPr>
  </w:style>
  <w:style w:type="character" w:customStyle="1" w:styleId="NagwekZnak1">
    <w:name w:val="Nagłówek Znak1"/>
    <w:basedOn w:val="Domylnaczcionkaakapitu"/>
    <w:uiPriority w:val="99"/>
    <w:semiHidden/>
    <w:locked/>
    <w:rsid w:val="00657031"/>
    <w:rPr>
      <w:rFonts w:ascii="Calibri" w:hAnsi="Calibri" w:cs="Calibri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27E-3826-4DB8-B5ED-46A9EC9E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Sylwia Sikora</cp:lastModifiedBy>
  <cp:revision>4</cp:revision>
  <cp:lastPrinted>2018-04-17T09:36:00Z</cp:lastPrinted>
  <dcterms:created xsi:type="dcterms:W3CDTF">2026-04-07T07:03:00Z</dcterms:created>
  <dcterms:modified xsi:type="dcterms:W3CDTF">2026-04-20T10:51:00Z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a5e6dcdcc4ea8c192eb83a6d8af2b071fe97c69efa4ef37de8f4761d519049df</vt:lpwstr>
  </property>
</Properties>
</file>